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C71295" w:rsidRPr="00507880" w14:paraId="3F86CDB3" w14:textId="77777777" w:rsidTr="00C71295">
        <w:tc>
          <w:tcPr>
            <w:tcW w:w="3402" w:type="dxa"/>
          </w:tcPr>
          <w:p w14:paraId="1CFF23CD" w14:textId="77777777" w:rsidR="00C71295" w:rsidRPr="00507880" w:rsidRDefault="00C71295" w:rsidP="00C71295">
            <w:pPr>
              <w:spacing w:line="312" w:lineRule="auto"/>
              <w:rPr>
                <w:szCs w:val="24"/>
              </w:rPr>
            </w:pPr>
          </w:p>
        </w:tc>
        <w:tc>
          <w:tcPr>
            <w:tcW w:w="5954" w:type="dxa"/>
            <w:vMerge w:val="restart"/>
          </w:tcPr>
          <w:p w14:paraId="030D40C6" w14:textId="77777777" w:rsidR="00C71295" w:rsidRDefault="00C71295" w:rsidP="006764E5">
            <w:pPr>
              <w:ind w:left="1168" w:right="-102"/>
              <w:rPr>
                <w:sz w:val="28"/>
                <w:szCs w:val="28"/>
              </w:rPr>
            </w:pPr>
            <w:r w:rsidRPr="00C71295">
              <w:rPr>
                <w:sz w:val="28"/>
                <w:szCs w:val="28"/>
              </w:rPr>
              <w:t>Приложение 1</w:t>
            </w:r>
          </w:p>
          <w:p w14:paraId="2E7AA27B" w14:textId="77777777" w:rsidR="006764E5" w:rsidRPr="00C71295" w:rsidRDefault="006764E5" w:rsidP="006764E5">
            <w:pPr>
              <w:ind w:left="1168" w:right="-102"/>
              <w:rPr>
                <w:sz w:val="28"/>
                <w:szCs w:val="28"/>
              </w:rPr>
            </w:pPr>
          </w:p>
          <w:p w14:paraId="31B80527" w14:textId="77777777" w:rsidR="00C71295" w:rsidRPr="00C71295" w:rsidRDefault="00C71295" w:rsidP="006764E5">
            <w:pPr>
              <w:ind w:left="1168" w:right="-102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 xml:space="preserve">УТВЕРЖДЕНО </w:t>
            </w:r>
          </w:p>
          <w:p w14:paraId="7BAA8A0C" w14:textId="26538ED1" w:rsidR="00C71295" w:rsidRPr="00665F20" w:rsidRDefault="00C71295" w:rsidP="006764E5">
            <w:pPr>
              <w:ind w:left="1168" w:right="-102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>приказом</w:t>
            </w:r>
            <w:r w:rsidRPr="00665F20">
              <w:rPr>
                <w:color w:val="000000"/>
                <w:sz w:val="28"/>
                <w:szCs w:val="28"/>
              </w:rPr>
              <w:t xml:space="preserve"> </w:t>
            </w:r>
            <w:r w:rsidR="00A131A4" w:rsidRPr="00665F20">
              <w:rPr>
                <w:color w:val="000000"/>
                <w:sz w:val="28"/>
                <w:szCs w:val="28"/>
              </w:rPr>
              <w:t>{{</w:t>
            </w:r>
            <w:r w:rsidR="00A131A4" w:rsidRPr="00A131A4">
              <w:rPr>
                <w:color w:val="000000"/>
                <w:sz w:val="28"/>
                <w:szCs w:val="28"/>
                <w:lang w:val="en-US"/>
              </w:rPr>
              <w:t>company</w:t>
            </w:r>
            <w:r w:rsidR="00A131A4" w:rsidRPr="00665F20">
              <w:rPr>
                <w:color w:val="000000"/>
                <w:sz w:val="28"/>
                <w:szCs w:val="28"/>
              </w:rPr>
              <w:t>_</w:t>
            </w:r>
            <w:r w:rsidR="00A131A4" w:rsidRPr="00A131A4">
              <w:rPr>
                <w:color w:val="000000"/>
                <w:sz w:val="28"/>
                <w:szCs w:val="28"/>
                <w:lang w:val="en-US"/>
              </w:rPr>
              <w:t>short</w:t>
            </w:r>
            <w:r w:rsidR="00A131A4" w:rsidRPr="00665F20">
              <w:rPr>
                <w:color w:val="000000"/>
                <w:sz w:val="28"/>
                <w:szCs w:val="28"/>
              </w:rPr>
              <w:t>_</w:t>
            </w:r>
            <w:r w:rsidR="00A131A4" w:rsidRPr="00A131A4">
              <w:rPr>
                <w:color w:val="000000"/>
                <w:sz w:val="28"/>
                <w:szCs w:val="28"/>
                <w:lang w:val="en-US"/>
              </w:rPr>
              <w:t>name</w:t>
            </w:r>
            <w:r w:rsidR="00A131A4" w:rsidRPr="00665F20">
              <w:rPr>
                <w:color w:val="000000"/>
                <w:sz w:val="28"/>
                <w:szCs w:val="28"/>
              </w:rPr>
              <w:t>_</w:t>
            </w:r>
            <w:r w:rsidR="00A131A4" w:rsidRPr="00A131A4">
              <w:rPr>
                <w:color w:val="000000"/>
                <w:sz w:val="28"/>
                <w:szCs w:val="28"/>
                <w:lang w:val="en-US"/>
              </w:rPr>
              <w:t>genitive</w:t>
            </w:r>
            <w:r w:rsidR="00A131A4" w:rsidRPr="00665F20">
              <w:rPr>
                <w:color w:val="000000"/>
                <w:sz w:val="28"/>
                <w:szCs w:val="28"/>
              </w:rPr>
              <w:t>}}</w:t>
            </w:r>
          </w:p>
          <w:p w14:paraId="587EE93E" w14:textId="77777777" w:rsidR="00C71295" w:rsidRPr="00C71295" w:rsidRDefault="00C71295" w:rsidP="006764E5">
            <w:pPr>
              <w:ind w:left="34" w:right="-102" w:firstLine="1134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>от _________ № _____________</w:t>
            </w:r>
          </w:p>
          <w:p w14:paraId="17C6C52B" w14:textId="77777777" w:rsidR="00C71295" w:rsidRPr="00C71295" w:rsidRDefault="00C71295" w:rsidP="00C71295">
            <w:pPr>
              <w:spacing w:line="312" w:lineRule="auto"/>
              <w:ind w:left="1026"/>
              <w:rPr>
                <w:sz w:val="28"/>
                <w:szCs w:val="28"/>
              </w:rPr>
            </w:pPr>
          </w:p>
        </w:tc>
      </w:tr>
      <w:tr w:rsidR="00C71295" w:rsidRPr="00507880" w14:paraId="239401F6" w14:textId="77777777" w:rsidTr="00C71295">
        <w:tc>
          <w:tcPr>
            <w:tcW w:w="3402" w:type="dxa"/>
            <w:hideMark/>
          </w:tcPr>
          <w:p w14:paraId="318E2604" w14:textId="77777777" w:rsidR="00C71295" w:rsidRPr="00507880" w:rsidRDefault="00C71295" w:rsidP="00C71295">
            <w:pPr>
              <w:spacing w:line="312" w:lineRule="auto"/>
              <w:rPr>
                <w:szCs w:val="24"/>
              </w:rPr>
            </w:pPr>
          </w:p>
        </w:tc>
        <w:tc>
          <w:tcPr>
            <w:tcW w:w="5954" w:type="dxa"/>
            <w:vMerge/>
          </w:tcPr>
          <w:p w14:paraId="35554710" w14:textId="77777777" w:rsidR="00C71295" w:rsidRPr="00507880" w:rsidRDefault="00C71295" w:rsidP="00C71295">
            <w:pPr>
              <w:spacing w:line="312" w:lineRule="auto"/>
              <w:rPr>
                <w:szCs w:val="24"/>
              </w:rPr>
            </w:pPr>
          </w:p>
        </w:tc>
      </w:tr>
    </w:tbl>
    <w:p w14:paraId="001C0959" w14:textId="77777777" w:rsidR="0067219A" w:rsidRDefault="0067219A" w:rsidP="00C71295">
      <w:pPr>
        <w:spacing w:line="312" w:lineRule="auto"/>
        <w:ind w:right="74"/>
        <w:jc w:val="center"/>
        <w:rPr>
          <w:b/>
          <w:szCs w:val="24"/>
        </w:rPr>
      </w:pPr>
    </w:p>
    <w:p w14:paraId="4E9F39AD" w14:textId="77777777" w:rsidR="0067219A" w:rsidRPr="00507880" w:rsidRDefault="0067219A" w:rsidP="00C71295">
      <w:pPr>
        <w:spacing w:line="312" w:lineRule="auto"/>
        <w:ind w:right="74"/>
        <w:jc w:val="center"/>
        <w:rPr>
          <w:b/>
          <w:szCs w:val="24"/>
        </w:rPr>
      </w:pPr>
    </w:p>
    <w:p w14:paraId="4D749158" w14:textId="77777777" w:rsidR="00263F8A" w:rsidRPr="00C71295" w:rsidRDefault="001F7597" w:rsidP="00C71295">
      <w:pPr>
        <w:spacing w:line="312" w:lineRule="auto"/>
        <w:ind w:right="-1"/>
        <w:jc w:val="center"/>
        <w:rPr>
          <w:b/>
          <w:sz w:val="28"/>
          <w:szCs w:val="24"/>
        </w:rPr>
      </w:pPr>
      <w:r w:rsidRPr="00C71295">
        <w:rPr>
          <w:b/>
          <w:sz w:val="28"/>
          <w:szCs w:val="24"/>
        </w:rPr>
        <w:t>И</w:t>
      </w:r>
      <w:r w:rsidR="002F7DAC" w:rsidRPr="00C71295">
        <w:rPr>
          <w:b/>
          <w:sz w:val="28"/>
          <w:szCs w:val="24"/>
        </w:rPr>
        <w:t>НСТРУКЦИЯ</w:t>
      </w:r>
    </w:p>
    <w:p w14:paraId="0BF8A9A0" w14:textId="5AD97798" w:rsidR="004472B8" w:rsidRDefault="001F7597" w:rsidP="00C71295">
      <w:pPr>
        <w:spacing w:line="312" w:lineRule="auto"/>
        <w:ind w:right="-1"/>
        <w:jc w:val="center"/>
        <w:rPr>
          <w:b/>
          <w:bCs/>
          <w:iCs/>
          <w:sz w:val="28"/>
          <w:szCs w:val="28"/>
        </w:rPr>
      </w:pPr>
      <w:r w:rsidRPr="00C71295">
        <w:rPr>
          <w:b/>
          <w:sz w:val="28"/>
          <w:szCs w:val="24"/>
        </w:rPr>
        <w:t xml:space="preserve">администратора </w:t>
      </w:r>
      <w:r w:rsidR="00B0473F" w:rsidRPr="00C71295">
        <w:rPr>
          <w:b/>
          <w:sz w:val="28"/>
          <w:szCs w:val="24"/>
        </w:rPr>
        <w:t xml:space="preserve">информационных систем персональных данных </w:t>
      </w:r>
      <w:r w:rsidRPr="00C71295">
        <w:rPr>
          <w:b/>
          <w:sz w:val="28"/>
          <w:szCs w:val="24"/>
        </w:rPr>
        <w:t>по обеспечению б</w:t>
      </w:r>
      <w:r w:rsidR="00B0473F" w:rsidRPr="00C71295">
        <w:rPr>
          <w:b/>
          <w:sz w:val="28"/>
          <w:szCs w:val="24"/>
        </w:rPr>
        <w:t>езопасности персональных данных в</w:t>
      </w:r>
      <w:r w:rsidR="0076192D" w:rsidRPr="00C71295">
        <w:rPr>
          <w:b/>
          <w:sz w:val="28"/>
          <w:szCs w:val="24"/>
        </w:rPr>
        <w:t xml:space="preserve"> </w:t>
      </w:r>
      <w:r w:rsidR="00A131A4" w:rsidRPr="00A131A4">
        <w:rPr>
          <w:b/>
          <w:iCs/>
          <w:sz w:val="28"/>
          <w:szCs w:val="28"/>
        </w:rPr>
        <w:t>{{</w:t>
      </w:r>
      <w:proofErr w:type="spellStart"/>
      <w:r w:rsidR="00A131A4" w:rsidRPr="00A131A4">
        <w:rPr>
          <w:b/>
          <w:iCs/>
          <w:sz w:val="28"/>
          <w:szCs w:val="28"/>
        </w:rPr>
        <w:t>company_full_name_loct</w:t>
      </w:r>
      <w:proofErr w:type="spellEnd"/>
      <w:r w:rsidR="00A131A4" w:rsidRPr="00A131A4">
        <w:rPr>
          <w:b/>
          <w:iCs/>
          <w:sz w:val="28"/>
          <w:szCs w:val="28"/>
        </w:rPr>
        <w:t>}}</w:t>
      </w:r>
    </w:p>
    <w:p w14:paraId="5D900BA2" w14:textId="77777777" w:rsidR="006764E5" w:rsidRPr="00C71295" w:rsidRDefault="006764E5" w:rsidP="00C71295">
      <w:pPr>
        <w:spacing w:line="312" w:lineRule="auto"/>
        <w:ind w:right="-1"/>
        <w:jc w:val="center"/>
        <w:rPr>
          <w:b/>
          <w:sz w:val="28"/>
          <w:szCs w:val="24"/>
        </w:rPr>
      </w:pPr>
    </w:p>
    <w:p w14:paraId="7A1B1BA4" w14:textId="77777777" w:rsidR="00C5367E" w:rsidRPr="00C71295" w:rsidRDefault="00C5367E" w:rsidP="00C71295">
      <w:pPr>
        <w:numPr>
          <w:ilvl w:val="0"/>
          <w:numId w:val="1"/>
        </w:numPr>
        <w:tabs>
          <w:tab w:val="num" w:pos="284"/>
        </w:tabs>
        <w:spacing w:line="312" w:lineRule="auto"/>
        <w:jc w:val="center"/>
        <w:rPr>
          <w:b/>
          <w:bCs/>
          <w:sz w:val="28"/>
          <w:szCs w:val="24"/>
        </w:rPr>
      </w:pPr>
      <w:r w:rsidRPr="00C71295">
        <w:rPr>
          <w:b/>
          <w:bCs/>
          <w:sz w:val="28"/>
          <w:szCs w:val="24"/>
        </w:rPr>
        <w:t>Общие положения</w:t>
      </w:r>
    </w:p>
    <w:p w14:paraId="7D0061F4" w14:textId="77777777" w:rsidR="004472B8" w:rsidRPr="00507880" w:rsidRDefault="004472B8" w:rsidP="00C71295">
      <w:pPr>
        <w:spacing w:line="312" w:lineRule="auto"/>
        <w:jc w:val="center"/>
        <w:rPr>
          <w:b/>
          <w:bCs/>
          <w:szCs w:val="24"/>
        </w:rPr>
      </w:pPr>
    </w:p>
    <w:p w14:paraId="12BAC5C1" w14:textId="383B959D" w:rsidR="00340E58" w:rsidRPr="00C71295" w:rsidRDefault="00340E58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 xml:space="preserve">Настоящая Инструкция определяет обязанности, полномочия и ответственность администратора информационных систем персональных данных (ИСПДн) по обеспечению безопасности персональных данных в </w:t>
      </w:r>
      <w:r w:rsidR="00675326" w:rsidRPr="00675326">
        <w:rPr>
          <w:iCs/>
          <w:sz w:val="28"/>
          <w:szCs w:val="28"/>
        </w:rPr>
        <w:t>{{</w:t>
      </w:r>
      <w:proofErr w:type="spellStart"/>
      <w:r w:rsidR="00675326" w:rsidRPr="00675326">
        <w:rPr>
          <w:iCs/>
          <w:sz w:val="28"/>
          <w:szCs w:val="28"/>
        </w:rPr>
        <w:t>company_full_name_loct</w:t>
      </w:r>
      <w:proofErr w:type="spellEnd"/>
      <w:r w:rsidR="00675326" w:rsidRPr="00675326">
        <w:rPr>
          <w:iCs/>
          <w:sz w:val="28"/>
          <w:szCs w:val="28"/>
        </w:rPr>
        <w:t>}}</w:t>
      </w:r>
      <w:r w:rsidR="006772A3" w:rsidRPr="00D62875">
        <w:rPr>
          <w:iCs/>
          <w:sz w:val="28"/>
          <w:szCs w:val="28"/>
        </w:rPr>
        <w:t xml:space="preserve"> (далее – </w:t>
      </w:r>
      <w:r w:rsidR="00675326" w:rsidRPr="00675326">
        <w:rPr>
          <w:iCs/>
          <w:sz w:val="28"/>
          <w:szCs w:val="28"/>
        </w:rPr>
        <w:t>{{</w:t>
      </w:r>
      <w:proofErr w:type="spellStart"/>
      <w:r w:rsidR="00675326" w:rsidRPr="00675326">
        <w:rPr>
          <w:iCs/>
          <w:sz w:val="28"/>
          <w:szCs w:val="28"/>
        </w:rPr>
        <w:t>company_short_name</w:t>
      </w:r>
      <w:proofErr w:type="spellEnd"/>
      <w:r w:rsidR="00675326" w:rsidRPr="00675326">
        <w:rPr>
          <w:iCs/>
          <w:sz w:val="28"/>
          <w:szCs w:val="28"/>
        </w:rPr>
        <w:t>}}</w:t>
      </w:r>
      <w:r w:rsidR="006772A3" w:rsidRPr="00D62875">
        <w:rPr>
          <w:iCs/>
          <w:sz w:val="28"/>
          <w:szCs w:val="28"/>
        </w:rPr>
        <w:t>)</w:t>
      </w:r>
      <w:r w:rsidRPr="00C71295">
        <w:rPr>
          <w:bCs/>
          <w:sz w:val="28"/>
          <w:szCs w:val="24"/>
        </w:rPr>
        <w:t>.</w:t>
      </w:r>
    </w:p>
    <w:p w14:paraId="2241372F" w14:textId="79903F2F" w:rsidR="00C5367E" w:rsidRPr="00C71295" w:rsidRDefault="00C5367E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Администратор ИСПДн (далее – Администратор) н</w:t>
      </w:r>
      <w:r w:rsidR="0059645A" w:rsidRPr="00C71295">
        <w:rPr>
          <w:bCs/>
          <w:sz w:val="28"/>
          <w:szCs w:val="24"/>
        </w:rPr>
        <w:t>азначается</w:t>
      </w:r>
      <w:r w:rsidR="003C387E" w:rsidRPr="00C71295">
        <w:rPr>
          <w:bCs/>
          <w:sz w:val="28"/>
          <w:szCs w:val="24"/>
        </w:rPr>
        <w:t xml:space="preserve"> </w:t>
      </w:r>
      <w:r w:rsidR="00D858D1" w:rsidRPr="00C71295">
        <w:rPr>
          <w:bCs/>
          <w:sz w:val="28"/>
          <w:szCs w:val="24"/>
        </w:rPr>
        <w:t>п</w:t>
      </w:r>
      <w:r w:rsidR="003C387E" w:rsidRPr="00C71295">
        <w:rPr>
          <w:bCs/>
          <w:sz w:val="28"/>
          <w:szCs w:val="24"/>
        </w:rPr>
        <w:t>риказом</w:t>
      </w:r>
      <w:r w:rsidR="00376275" w:rsidRPr="00C71295">
        <w:rPr>
          <w:bCs/>
          <w:sz w:val="28"/>
          <w:szCs w:val="24"/>
        </w:rPr>
        <w:t xml:space="preserve"> </w:t>
      </w:r>
      <w:r w:rsidR="00A131A4">
        <w:rPr>
          <w:bCs/>
          <w:sz w:val="28"/>
          <w:szCs w:val="24"/>
        </w:rPr>
        <w:t xml:space="preserve">руководителя </w:t>
      </w:r>
      <w:r w:rsidR="00675326" w:rsidRPr="00675326">
        <w:rPr>
          <w:bCs/>
          <w:sz w:val="28"/>
          <w:szCs w:val="24"/>
        </w:rPr>
        <w:t>{{</w:t>
      </w:r>
      <w:proofErr w:type="spellStart"/>
      <w:r w:rsidR="00675326" w:rsidRPr="00675326">
        <w:rPr>
          <w:bCs/>
          <w:sz w:val="28"/>
          <w:szCs w:val="24"/>
        </w:rPr>
        <w:t>company_short_name_genitive</w:t>
      </w:r>
      <w:proofErr w:type="spellEnd"/>
      <w:r w:rsidR="00675326" w:rsidRPr="00675326">
        <w:rPr>
          <w:bCs/>
          <w:sz w:val="28"/>
          <w:szCs w:val="24"/>
        </w:rPr>
        <w:t>}}</w:t>
      </w:r>
      <w:r w:rsidR="001712D5" w:rsidRPr="00C71295">
        <w:rPr>
          <w:bCs/>
          <w:sz w:val="28"/>
          <w:szCs w:val="24"/>
        </w:rPr>
        <w:t>.</w:t>
      </w:r>
    </w:p>
    <w:p w14:paraId="3AEED726" w14:textId="36C390AC" w:rsidR="00C5367E" w:rsidRPr="00B304C0" w:rsidRDefault="00C5367E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 w:rsidRPr="00B304C0">
        <w:rPr>
          <w:bCs/>
          <w:sz w:val="28"/>
          <w:szCs w:val="24"/>
        </w:rPr>
        <w:t>Администратор</w:t>
      </w:r>
      <w:r w:rsidR="001712D5" w:rsidRPr="00B304C0">
        <w:rPr>
          <w:bCs/>
          <w:sz w:val="28"/>
          <w:szCs w:val="24"/>
        </w:rPr>
        <w:t xml:space="preserve"> ИСПДн</w:t>
      </w:r>
      <w:r w:rsidRPr="00B304C0">
        <w:rPr>
          <w:bCs/>
          <w:sz w:val="28"/>
          <w:szCs w:val="24"/>
        </w:rPr>
        <w:t xml:space="preserve"> подчиняется </w:t>
      </w:r>
      <w:r w:rsidR="008B0683">
        <w:rPr>
          <w:bCs/>
          <w:sz w:val="28"/>
          <w:szCs w:val="24"/>
        </w:rPr>
        <w:t>руководителю</w:t>
      </w:r>
      <w:r w:rsidR="00170F83">
        <w:rPr>
          <w:bCs/>
          <w:sz w:val="28"/>
          <w:szCs w:val="24"/>
        </w:rPr>
        <w:t xml:space="preserve"> </w:t>
      </w:r>
      <w:r w:rsidR="00675326" w:rsidRPr="00675326">
        <w:rPr>
          <w:bCs/>
          <w:sz w:val="28"/>
          <w:szCs w:val="24"/>
        </w:rPr>
        <w:t>{{</w:t>
      </w:r>
      <w:proofErr w:type="spellStart"/>
      <w:r w:rsidR="00675326" w:rsidRPr="00675326">
        <w:rPr>
          <w:bCs/>
          <w:sz w:val="28"/>
          <w:szCs w:val="24"/>
        </w:rPr>
        <w:t>company_short_name_genitive</w:t>
      </w:r>
      <w:proofErr w:type="spellEnd"/>
      <w:r w:rsidR="00675326" w:rsidRPr="00675326">
        <w:rPr>
          <w:bCs/>
          <w:sz w:val="28"/>
          <w:szCs w:val="24"/>
        </w:rPr>
        <w:t>}}</w:t>
      </w:r>
      <w:r w:rsidR="0055747D" w:rsidRPr="00B304C0">
        <w:rPr>
          <w:bCs/>
          <w:sz w:val="28"/>
          <w:szCs w:val="24"/>
        </w:rPr>
        <w:t>.</w:t>
      </w:r>
    </w:p>
    <w:p w14:paraId="77C094CF" w14:textId="3CEE3C7B" w:rsidR="00C5367E" w:rsidRPr="00C71295" w:rsidRDefault="00C5367E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Администратор</w:t>
      </w:r>
      <w:r w:rsidR="001712D5" w:rsidRPr="00C71295">
        <w:rPr>
          <w:bCs/>
          <w:sz w:val="28"/>
          <w:szCs w:val="24"/>
        </w:rPr>
        <w:t xml:space="preserve"> ИСПДн</w:t>
      </w:r>
      <w:r w:rsidRPr="00C71295">
        <w:rPr>
          <w:bCs/>
          <w:sz w:val="28"/>
          <w:szCs w:val="24"/>
        </w:rPr>
        <w:t xml:space="preserve"> в своей работе руководствуется настоящей </w:t>
      </w:r>
      <w:r w:rsidR="00B0473F" w:rsidRPr="00C71295">
        <w:rPr>
          <w:bCs/>
          <w:sz w:val="28"/>
          <w:szCs w:val="24"/>
        </w:rPr>
        <w:t>И</w:t>
      </w:r>
      <w:r w:rsidRPr="00C71295">
        <w:rPr>
          <w:bCs/>
          <w:sz w:val="28"/>
          <w:szCs w:val="24"/>
        </w:rPr>
        <w:t xml:space="preserve">нструкцией и </w:t>
      </w:r>
      <w:r w:rsidR="00C62EB1" w:rsidRPr="00C71295">
        <w:rPr>
          <w:bCs/>
          <w:sz w:val="28"/>
          <w:szCs w:val="24"/>
        </w:rPr>
        <w:t>Положением о защите</w:t>
      </w:r>
      <w:r w:rsidRPr="00C71295">
        <w:rPr>
          <w:bCs/>
          <w:sz w:val="28"/>
          <w:szCs w:val="24"/>
        </w:rPr>
        <w:t xml:space="preserve"> персональных данных, руководящими и нормативными документами ФСТЭК </w:t>
      </w:r>
      <w:proofErr w:type="gramStart"/>
      <w:r w:rsidR="00A131A4" w:rsidRPr="00C71295">
        <w:rPr>
          <w:bCs/>
          <w:sz w:val="28"/>
          <w:szCs w:val="24"/>
        </w:rPr>
        <w:t>России</w:t>
      </w:r>
      <w:proofErr w:type="gramEnd"/>
      <w:r w:rsidR="00A131A4">
        <w:rPr>
          <w:bCs/>
          <w:sz w:val="28"/>
          <w:szCs w:val="24"/>
        </w:rPr>
        <w:t xml:space="preserve"> </w:t>
      </w:r>
      <w:r w:rsidRPr="00C71295">
        <w:rPr>
          <w:bCs/>
          <w:sz w:val="28"/>
          <w:szCs w:val="24"/>
        </w:rPr>
        <w:t xml:space="preserve">и </w:t>
      </w:r>
      <w:r w:rsidR="000B4E9B" w:rsidRPr="00C71295">
        <w:rPr>
          <w:bCs/>
          <w:sz w:val="28"/>
          <w:szCs w:val="24"/>
        </w:rPr>
        <w:t xml:space="preserve">внутренними </w:t>
      </w:r>
      <w:r w:rsidRPr="00C71295">
        <w:rPr>
          <w:bCs/>
          <w:sz w:val="28"/>
          <w:szCs w:val="24"/>
        </w:rPr>
        <w:t>регламентирующими документами</w:t>
      </w:r>
      <w:r w:rsidR="001712D5" w:rsidRPr="00C71295">
        <w:rPr>
          <w:bCs/>
          <w:sz w:val="28"/>
          <w:szCs w:val="24"/>
        </w:rPr>
        <w:t xml:space="preserve"> по защите информации</w:t>
      </w:r>
      <w:r w:rsidRPr="00C71295">
        <w:rPr>
          <w:bCs/>
          <w:sz w:val="28"/>
          <w:szCs w:val="24"/>
        </w:rPr>
        <w:t xml:space="preserve"> </w:t>
      </w:r>
      <w:r w:rsidR="000B4E9B" w:rsidRPr="00C71295">
        <w:rPr>
          <w:bCs/>
          <w:sz w:val="28"/>
          <w:szCs w:val="24"/>
        </w:rPr>
        <w:t>в</w:t>
      </w:r>
      <w:r w:rsidR="00646ADB" w:rsidRPr="00C71295">
        <w:rPr>
          <w:bCs/>
          <w:sz w:val="28"/>
          <w:szCs w:val="24"/>
        </w:rPr>
        <w:t xml:space="preserve"> </w:t>
      </w:r>
      <w:r w:rsidR="00675326" w:rsidRPr="00675326">
        <w:rPr>
          <w:bCs/>
          <w:sz w:val="28"/>
          <w:szCs w:val="24"/>
        </w:rPr>
        <w:t>{{</w:t>
      </w:r>
      <w:proofErr w:type="spellStart"/>
      <w:r w:rsidR="00675326" w:rsidRPr="00675326">
        <w:rPr>
          <w:bCs/>
          <w:sz w:val="28"/>
          <w:szCs w:val="24"/>
        </w:rPr>
        <w:t>company_short_name_loct</w:t>
      </w:r>
      <w:proofErr w:type="spellEnd"/>
      <w:r w:rsidR="00675326" w:rsidRPr="00675326">
        <w:rPr>
          <w:bCs/>
          <w:sz w:val="28"/>
          <w:szCs w:val="24"/>
        </w:rPr>
        <w:t>}}</w:t>
      </w:r>
      <w:r w:rsidR="006F7EBA">
        <w:rPr>
          <w:bCs/>
          <w:sz w:val="28"/>
          <w:szCs w:val="24"/>
        </w:rPr>
        <w:t>.</w:t>
      </w:r>
    </w:p>
    <w:p w14:paraId="3219B865" w14:textId="77777777" w:rsidR="00C5367E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Администратор</w:t>
      </w:r>
      <w:r w:rsidR="001712D5" w:rsidRPr="00C71295">
        <w:rPr>
          <w:bCs/>
          <w:sz w:val="28"/>
          <w:szCs w:val="24"/>
        </w:rPr>
        <w:t xml:space="preserve"> ИСПДн</w:t>
      </w:r>
      <w:r w:rsidRPr="00C71295">
        <w:rPr>
          <w:bCs/>
          <w:sz w:val="28"/>
          <w:szCs w:val="24"/>
        </w:rPr>
        <w:t xml:space="preserve"> отвечает за обеспечение устойчивой работоспособности элементов ИСПДн и средств защиты, при обработке персональных данных.</w:t>
      </w:r>
    </w:p>
    <w:p w14:paraId="1FC3C373" w14:textId="77777777" w:rsidR="006764E5" w:rsidRPr="00C71295" w:rsidRDefault="006764E5" w:rsidP="006764E5">
      <w:pPr>
        <w:spacing w:line="312" w:lineRule="auto"/>
        <w:ind w:left="709"/>
        <w:rPr>
          <w:bCs/>
          <w:sz w:val="28"/>
          <w:szCs w:val="24"/>
        </w:rPr>
      </w:pPr>
    </w:p>
    <w:p w14:paraId="342DD491" w14:textId="77777777" w:rsidR="00C5367E" w:rsidRPr="00C71295" w:rsidRDefault="0055747D" w:rsidP="00C71295">
      <w:pPr>
        <w:numPr>
          <w:ilvl w:val="0"/>
          <w:numId w:val="1"/>
        </w:numPr>
        <w:tabs>
          <w:tab w:val="num" w:pos="284"/>
        </w:tabs>
        <w:spacing w:line="312" w:lineRule="auto"/>
        <w:jc w:val="center"/>
        <w:rPr>
          <w:b/>
          <w:bCs/>
          <w:sz w:val="28"/>
          <w:szCs w:val="24"/>
        </w:rPr>
      </w:pPr>
      <w:r w:rsidRPr="00C71295">
        <w:rPr>
          <w:b/>
          <w:bCs/>
          <w:sz w:val="28"/>
          <w:szCs w:val="24"/>
        </w:rPr>
        <w:t>О</w:t>
      </w:r>
      <w:r w:rsidR="00C5367E" w:rsidRPr="00C71295">
        <w:rPr>
          <w:b/>
          <w:bCs/>
          <w:sz w:val="28"/>
          <w:szCs w:val="24"/>
        </w:rPr>
        <w:t>бязанности</w:t>
      </w:r>
      <w:r w:rsidRPr="00C71295">
        <w:rPr>
          <w:b/>
          <w:bCs/>
          <w:sz w:val="28"/>
          <w:szCs w:val="24"/>
        </w:rPr>
        <w:t xml:space="preserve"> по обеспечению безопасности информации</w:t>
      </w:r>
    </w:p>
    <w:p w14:paraId="5D408495" w14:textId="77777777" w:rsidR="00C5367E" w:rsidRPr="00C71295" w:rsidRDefault="00C5367E" w:rsidP="00C71295">
      <w:pPr>
        <w:spacing w:line="312" w:lineRule="auto"/>
        <w:ind w:firstLine="709"/>
        <w:rPr>
          <w:sz w:val="28"/>
          <w:szCs w:val="24"/>
        </w:rPr>
      </w:pPr>
      <w:r w:rsidRPr="00C71295">
        <w:rPr>
          <w:sz w:val="28"/>
          <w:szCs w:val="24"/>
        </w:rPr>
        <w:t>Администратор</w:t>
      </w:r>
      <w:r w:rsidR="001712D5" w:rsidRPr="00C71295">
        <w:rPr>
          <w:sz w:val="28"/>
          <w:szCs w:val="24"/>
        </w:rPr>
        <w:t xml:space="preserve"> ИСПДн</w:t>
      </w:r>
      <w:r w:rsidRPr="00C71295">
        <w:rPr>
          <w:sz w:val="28"/>
          <w:szCs w:val="24"/>
        </w:rPr>
        <w:t xml:space="preserve"> обязан:</w:t>
      </w:r>
    </w:p>
    <w:p w14:paraId="0F2B3407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 xml:space="preserve">Знать и выполнять требования действующих нормативных и руководящих документов, а также внутренних инструкций, руководства по </w:t>
      </w:r>
      <w:r w:rsidRPr="00C71295">
        <w:rPr>
          <w:bCs/>
          <w:sz w:val="28"/>
          <w:szCs w:val="24"/>
        </w:rPr>
        <w:lastRenderedPageBreak/>
        <w:t xml:space="preserve">защите информации и </w:t>
      </w:r>
      <w:r w:rsidR="003C387E" w:rsidRPr="00C71295">
        <w:rPr>
          <w:bCs/>
          <w:sz w:val="28"/>
          <w:szCs w:val="24"/>
        </w:rPr>
        <w:t>приказов</w:t>
      </w:r>
      <w:r w:rsidRPr="00C71295">
        <w:rPr>
          <w:bCs/>
          <w:sz w:val="28"/>
          <w:szCs w:val="24"/>
        </w:rPr>
        <w:t>, регламентирующих порядок действий по защите информации.</w:t>
      </w:r>
    </w:p>
    <w:p w14:paraId="0777B99A" w14:textId="77777777" w:rsidR="00DE70EB" w:rsidRPr="00C71295" w:rsidRDefault="00E21B63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Ознак</w:t>
      </w:r>
      <w:r w:rsidR="0059645A" w:rsidRPr="00C71295">
        <w:rPr>
          <w:bCs/>
          <w:sz w:val="28"/>
          <w:szCs w:val="24"/>
        </w:rPr>
        <w:t xml:space="preserve">омить всех пользователей ИСПДн с </w:t>
      </w:r>
      <w:r w:rsidR="00E52228" w:rsidRPr="00C71295">
        <w:rPr>
          <w:bCs/>
          <w:sz w:val="28"/>
          <w:szCs w:val="24"/>
        </w:rPr>
        <w:t>внутренними нормативно-правовыми актами по обеспечению</w:t>
      </w:r>
      <w:r w:rsidR="0059645A" w:rsidRPr="00C71295">
        <w:rPr>
          <w:bCs/>
          <w:sz w:val="28"/>
          <w:szCs w:val="24"/>
        </w:rPr>
        <w:t xml:space="preserve"> безопасности персональных данных</w:t>
      </w:r>
      <w:r w:rsidRPr="00C71295">
        <w:rPr>
          <w:bCs/>
          <w:sz w:val="28"/>
          <w:szCs w:val="24"/>
        </w:rPr>
        <w:t xml:space="preserve"> </w:t>
      </w:r>
      <w:r w:rsidR="0059645A" w:rsidRPr="00C71295">
        <w:rPr>
          <w:bCs/>
          <w:sz w:val="28"/>
          <w:szCs w:val="24"/>
        </w:rPr>
        <w:t>(под роспись)</w:t>
      </w:r>
      <w:r w:rsidRPr="00C71295">
        <w:rPr>
          <w:bCs/>
          <w:sz w:val="28"/>
          <w:szCs w:val="24"/>
        </w:rPr>
        <w:t>.</w:t>
      </w:r>
    </w:p>
    <w:p w14:paraId="1718003F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установку, настройку и своевременное обновление элементов ИСПДн:</w:t>
      </w:r>
    </w:p>
    <w:p w14:paraId="0ECE2650" w14:textId="77777777" w:rsidR="00C5367E" w:rsidRPr="00C71295" w:rsidRDefault="00DD4D99" w:rsidP="00C71295">
      <w:pPr>
        <w:numPr>
          <w:ilvl w:val="0"/>
          <w:numId w:val="25"/>
        </w:numPr>
        <w:tabs>
          <w:tab w:val="left" w:pos="993"/>
        </w:tabs>
        <w:spacing w:line="312" w:lineRule="auto"/>
        <w:ind w:right="74"/>
        <w:rPr>
          <w:sz w:val="28"/>
          <w:szCs w:val="24"/>
        </w:rPr>
      </w:pPr>
      <w:r w:rsidRPr="00C71295">
        <w:rPr>
          <w:sz w:val="28"/>
          <w:szCs w:val="24"/>
        </w:rPr>
        <w:t>программного обеспечения а</w:t>
      </w:r>
      <w:r w:rsidR="00005A3A" w:rsidRPr="00C71295">
        <w:rPr>
          <w:sz w:val="28"/>
          <w:szCs w:val="24"/>
        </w:rPr>
        <w:t>втоматизированных рабочих мест</w:t>
      </w:r>
      <w:r w:rsidR="00C5367E" w:rsidRPr="00C71295">
        <w:rPr>
          <w:sz w:val="28"/>
          <w:szCs w:val="24"/>
        </w:rPr>
        <w:t xml:space="preserve"> и серверов (операционные системы, прикладное и специальное ПО);</w:t>
      </w:r>
    </w:p>
    <w:p w14:paraId="15A09219" w14:textId="77777777" w:rsidR="00C5367E" w:rsidRPr="00C71295" w:rsidRDefault="00C5367E" w:rsidP="00C71295">
      <w:pPr>
        <w:numPr>
          <w:ilvl w:val="0"/>
          <w:numId w:val="25"/>
        </w:numPr>
        <w:tabs>
          <w:tab w:val="left" w:pos="993"/>
        </w:tabs>
        <w:spacing w:line="312" w:lineRule="auto"/>
        <w:ind w:right="74"/>
        <w:rPr>
          <w:sz w:val="28"/>
          <w:szCs w:val="24"/>
        </w:rPr>
      </w:pPr>
      <w:r w:rsidRPr="00C71295">
        <w:rPr>
          <w:sz w:val="28"/>
          <w:szCs w:val="24"/>
        </w:rPr>
        <w:t>аппаратных средств;</w:t>
      </w:r>
    </w:p>
    <w:p w14:paraId="4C11840D" w14:textId="77777777" w:rsidR="00C5367E" w:rsidRPr="00C71295" w:rsidRDefault="00C5367E" w:rsidP="00C71295">
      <w:pPr>
        <w:numPr>
          <w:ilvl w:val="0"/>
          <w:numId w:val="25"/>
        </w:numPr>
        <w:tabs>
          <w:tab w:val="left" w:pos="993"/>
        </w:tabs>
        <w:spacing w:line="312" w:lineRule="auto"/>
        <w:ind w:right="74"/>
        <w:rPr>
          <w:sz w:val="28"/>
          <w:szCs w:val="24"/>
        </w:rPr>
      </w:pPr>
      <w:r w:rsidRPr="00C71295">
        <w:rPr>
          <w:sz w:val="28"/>
          <w:szCs w:val="24"/>
        </w:rPr>
        <w:t>аппаратных и программных средств защиты.</w:t>
      </w:r>
    </w:p>
    <w:p w14:paraId="5703BEB0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работоспособность элементов ИСПДн и локальной вычислительной сети.</w:t>
      </w:r>
    </w:p>
    <w:p w14:paraId="45B74938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Осуществлять контроль за порядком учета, создания, хранения и использования резервных и архивных копий массивов данных, машинных (выходных) документов</w:t>
      </w:r>
      <w:r w:rsidR="00D06595" w:rsidRPr="00C71295">
        <w:rPr>
          <w:bCs/>
          <w:sz w:val="28"/>
          <w:szCs w:val="24"/>
        </w:rPr>
        <w:t xml:space="preserve"> (если не назначен другой ответственный)</w:t>
      </w:r>
      <w:r w:rsidRPr="00C71295">
        <w:rPr>
          <w:bCs/>
          <w:sz w:val="28"/>
          <w:szCs w:val="24"/>
        </w:rPr>
        <w:t>.</w:t>
      </w:r>
    </w:p>
    <w:p w14:paraId="2380B6AC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 xml:space="preserve">Обеспечивать функционирование и поддерживать работоспособность средств защиты. </w:t>
      </w:r>
    </w:p>
    <w:p w14:paraId="1BECA959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В случае отказа работоспособности технических средств и программного обеспечения элементов ИСПДн, в том числе средств защиты информации, принимать меры по их своевременному восстановлению и выявлению причин, приведших к отказу работоспособности.</w:t>
      </w:r>
    </w:p>
    <w:p w14:paraId="61296C09" w14:textId="77777777" w:rsidR="00C5367E" w:rsidRPr="00C71295" w:rsidRDefault="00C63AB9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</w:t>
      </w:r>
      <w:r w:rsidR="00C5367E" w:rsidRPr="00C71295">
        <w:rPr>
          <w:bCs/>
          <w:sz w:val="28"/>
          <w:szCs w:val="24"/>
        </w:rPr>
        <w:t>существлять</w:t>
      </w:r>
      <w:r w:rsidRPr="00C71295">
        <w:rPr>
          <w:bCs/>
          <w:sz w:val="28"/>
          <w:szCs w:val="24"/>
        </w:rPr>
        <w:t xml:space="preserve"> </w:t>
      </w:r>
      <w:r w:rsidR="006F631D" w:rsidRPr="00C71295">
        <w:rPr>
          <w:bCs/>
          <w:sz w:val="28"/>
          <w:szCs w:val="24"/>
        </w:rPr>
        <w:t>регистрацию пользователей,</w:t>
      </w:r>
      <w:r w:rsidR="00C5367E" w:rsidRPr="00C71295">
        <w:rPr>
          <w:bCs/>
          <w:sz w:val="28"/>
          <w:szCs w:val="24"/>
        </w:rPr>
        <w:t xml:space="preserve"> выдачу</w:t>
      </w:r>
      <w:r w:rsidR="006F631D" w:rsidRPr="00C71295">
        <w:rPr>
          <w:bCs/>
          <w:sz w:val="28"/>
          <w:szCs w:val="24"/>
        </w:rPr>
        <w:t xml:space="preserve"> временных</w:t>
      </w:r>
      <w:r w:rsidR="00C5367E" w:rsidRPr="00C71295">
        <w:rPr>
          <w:bCs/>
          <w:sz w:val="28"/>
          <w:szCs w:val="24"/>
        </w:rPr>
        <w:t xml:space="preserve"> паролей пользователей, осуществлять контроль за правильностью использования пароля </w:t>
      </w:r>
      <w:r w:rsidR="006F631D" w:rsidRPr="00C71295">
        <w:rPr>
          <w:bCs/>
          <w:sz w:val="28"/>
          <w:szCs w:val="24"/>
        </w:rPr>
        <w:t>пользователем</w:t>
      </w:r>
      <w:r w:rsidR="00C5367E" w:rsidRPr="00C71295">
        <w:rPr>
          <w:bCs/>
          <w:sz w:val="28"/>
          <w:szCs w:val="24"/>
        </w:rPr>
        <w:t xml:space="preserve"> ИСПДн.</w:t>
      </w:r>
    </w:p>
    <w:p w14:paraId="0D2271A9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постоянный контроль за выполнением пользователями установленного комплекса мероприятий по обеспечению безопасности информации.</w:t>
      </w:r>
    </w:p>
    <w:p w14:paraId="7D6F1271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Требовать прекращения обработки информации, как в целом, так и для отдельных пользователей, в случае выявления нарушений установленного порядка работ или нарушения функционирования ИСПДн или средств защиты.</w:t>
      </w:r>
    </w:p>
    <w:p w14:paraId="29238624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строгое выполнение требований по обеспечению безопасности информации при организации обслуживания технических с</w:t>
      </w:r>
      <w:r w:rsidR="00407064" w:rsidRPr="00C71295">
        <w:rPr>
          <w:bCs/>
          <w:sz w:val="28"/>
          <w:szCs w:val="24"/>
        </w:rPr>
        <w:t xml:space="preserve">редств </w:t>
      </w:r>
      <w:r w:rsidR="006F631D" w:rsidRPr="00C71295">
        <w:rPr>
          <w:bCs/>
          <w:sz w:val="28"/>
          <w:szCs w:val="24"/>
        </w:rPr>
        <w:t>и отправке их в ремонт.</w:t>
      </w:r>
    </w:p>
    <w:p w14:paraId="52DDEE1D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lastRenderedPageBreak/>
        <w:t>Присутствовать при выполнени</w:t>
      </w:r>
      <w:r w:rsidR="00DD4D99" w:rsidRPr="00C71295">
        <w:rPr>
          <w:bCs/>
          <w:sz w:val="28"/>
          <w:szCs w:val="24"/>
        </w:rPr>
        <w:t>и технического обслуживания эле</w:t>
      </w:r>
      <w:r w:rsidR="00407064" w:rsidRPr="00C71295">
        <w:rPr>
          <w:bCs/>
          <w:sz w:val="28"/>
          <w:szCs w:val="24"/>
        </w:rPr>
        <w:t>ментов ИСПДн</w:t>
      </w:r>
      <w:r w:rsidRPr="00C71295">
        <w:rPr>
          <w:bCs/>
          <w:sz w:val="28"/>
          <w:szCs w:val="24"/>
        </w:rPr>
        <w:t xml:space="preserve"> сторонними физическими </w:t>
      </w:r>
      <w:r w:rsidR="00C254ED" w:rsidRPr="00C71295">
        <w:rPr>
          <w:bCs/>
          <w:sz w:val="28"/>
          <w:szCs w:val="24"/>
        </w:rPr>
        <w:t>лицами</w:t>
      </w:r>
      <w:r w:rsidRPr="00C71295">
        <w:rPr>
          <w:bCs/>
          <w:sz w:val="28"/>
          <w:szCs w:val="24"/>
        </w:rPr>
        <w:t xml:space="preserve"> и </w:t>
      </w:r>
      <w:r w:rsidR="004951E2" w:rsidRPr="00C71295">
        <w:rPr>
          <w:bCs/>
          <w:sz w:val="28"/>
          <w:szCs w:val="24"/>
        </w:rPr>
        <w:t>Компания</w:t>
      </w:r>
      <w:r w:rsidRPr="00C71295">
        <w:rPr>
          <w:bCs/>
          <w:sz w:val="28"/>
          <w:szCs w:val="24"/>
        </w:rPr>
        <w:t>ми.</w:t>
      </w:r>
    </w:p>
    <w:p w14:paraId="2704C2FA" w14:textId="77777777" w:rsidR="00005A3A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Принимать меры по реагирова</w:t>
      </w:r>
      <w:r w:rsidR="00DD4D99" w:rsidRPr="00C71295">
        <w:rPr>
          <w:bCs/>
          <w:sz w:val="28"/>
          <w:szCs w:val="24"/>
        </w:rPr>
        <w:t>нию в случае возникновения вне</w:t>
      </w:r>
      <w:r w:rsidRPr="00C71295">
        <w:rPr>
          <w:bCs/>
          <w:sz w:val="28"/>
          <w:szCs w:val="24"/>
        </w:rPr>
        <w:t>штатных ситуаций и аварийных ситуаций, с целью ликвидации их последствий.</w:t>
      </w:r>
    </w:p>
    <w:p w14:paraId="7CB8AEA2" w14:textId="77777777" w:rsidR="00005A3A" w:rsidRPr="00C71295" w:rsidRDefault="001C6E70" w:rsidP="007B7E3F">
      <w:pPr>
        <w:numPr>
          <w:ilvl w:val="0"/>
          <w:numId w:val="1"/>
        </w:numPr>
        <w:spacing w:line="312" w:lineRule="auto"/>
        <w:jc w:val="center"/>
        <w:rPr>
          <w:bCs/>
          <w:sz w:val="28"/>
          <w:szCs w:val="24"/>
        </w:rPr>
      </w:pPr>
      <w:r w:rsidRPr="00C71295">
        <w:rPr>
          <w:b/>
          <w:sz w:val="28"/>
        </w:rPr>
        <w:t>Ответственность</w:t>
      </w:r>
    </w:p>
    <w:p w14:paraId="5410776F" w14:textId="77777777" w:rsidR="001F006C" w:rsidRPr="00C71295" w:rsidRDefault="001C6E70" w:rsidP="00C71295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 w:rsidRPr="00C71295">
        <w:rPr>
          <w:sz w:val="28"/>
        </w:rPr>
        <w:t xml:space="preserve">В случае нарушения положений настоящей </w:t>
      </w:r>
      <w:r w:rsidR="00B0473F" w:rsidRPr="00C71295">
        <w:rPr>
          <w:sz w:val="28"/>
        </w:rPr>
        <w:t>И</w:t>
      </w:r>
      <w:r w:rsidRPr="00C71295">
        <w:rPr>
          <w:sz w:val="28"/>
        </w:rPr>
        <w:t xml:space="preserve">нструкции </w:t>
      </w:r>
      <w:r w:rsidR="00C50334" w:rsidRPr="00C71295">
        <w:rPr>
          <w:sz w:val="28"/>
        </w:rPr>
        <w:t>А</w:t>
      </w:r>
      <w:r w:rsidRPr="00C71295">
        <w:rPr>
          <w:sz w:val="28"/>
        </w:rPr>
        <w:t>дминистратор несёт ответственность в соответствии с действующим законодательством.</w:t>
      </w:r>
    </w:p>
    <w:p w14:paraId="16C2BD76" w14:textId="77777777" w:rsidR="00834CA8" w:rsidRPr="003B66AE" w:rsidRDefault="001F006C" w:rsidP="00C71295">
      <w:pPr>
        <w:spacing w:line="312" w:lineRule="auto"/>
        <w:rPr>
          <w:rFonts w:eastAsia="Times New Roman"/>
          <w:b/>
          <w:sz w:val="28"/>
          <w:szCs w:val="24"/>
        </w:rPr>
      </w:pPr>
      <w:r w:rsidRPr="00C71295">
        <w:rPr>
          <w:sz w:val="28"/>
          <w:szCs w:val="24"/>
        </w:rPr>
        <w:br w:type="page"/>
      </w:r>
      <w:r w:rsidR="00340E58" w:rsidRPr="003B66AE">
        <w:rPr>
          <w:rFonts w:eastAsia="Times New Roman"/>
          <w:b/>
          <w:sz w:val="28"/>
          <w:szCs w:val="24"/>
        </w:rPr>
        <w:lastRenderedPageBreak/>
        <w:t>С настоящей И</w:t>
      </w:r>
      <w:r w:rsidR="00834CA8" w:rsidRPr="003B66AE">
        <w:rPr>
          <w:rFonts w:eastAsia="Times New Roman"/>
          <w:b/>
          <w:sz w:val="28"/>
          <w:szCs w:val="24"/>
        </w:rPr>
        <w:t>нструкцией ознакомлен:</w:t>
      </w:r>
    </w:p>
    <w:p w14:paraId="47EB0D11" w14:textId="77777777" w:rsidR="004472B8" w:rsidRPr="00507880" w:rsidRDefault="004472B8" w:rsidP="00C71295">
      <w:pPr>
        <w:spacing w:line="312" w:lineRule="auto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4"/>
        <w:gridCol w:w="4252"/>
        <w:gridCol w:w="1950"/>
      </w:tblGrid>
      <w:tr w:rsidR="00507880" w:rsidRPr="00507880" w14:paraId="1D4CF832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1F611DAB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№</w:t>
            </w:r>
          </w:p>
        </w:tc>
        <w:tc>
          <w:tcPr>
            <w:tcW w:w="2694" w:type="dxa"/>
            <w:vAlign w:val="center"/>
          </w:tcPr>
          <w:p w14:paraId="6BBBF073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 w:rsidRPr="00507880">
              <w:rPr>
                <w:rFonts w:eastAsia="Times New Roman"/>
                <w:szCs w:val="24"/>
              </w:rPr>
              <w:t>Фамилия</w:t>
            </w:r>
            <w:r w:rsidR="0067219A">
              <w:rPr>
                <w:rFonts w:eastAsia="Times New Roman"/>
                <w:szCs w:val="24"/>
              </w:rPr>
              <w:t>,</w:t>
            </w:r>
            <w:r w:rsidRPr="00507880">
              <w:rPr>
                <w:rFonts w:eastAsia="Times New Roman"/>
                <w:szCs w:val="24"/>
              </w:rPr>
              <w:t xml:space="preserve"> </w:t>
            </w:r>
            <w:r w:rsidR="0067219A" w:rsidRPr="00507880">
              <w:rPr>
                <w:rFonts w:eastAsia="Times New Roman"/>
                <w:szCs w:val="24"/>
              </w:rPr>
              <w:t>имя</w:t>
            </w:r>
            <w:r w:rsidR="0067219A">
              <w:rPr>
                <w:rFonts w:eastAsia="Times New Roman"/>
                <w:szCs w:val="24"/>
              </w:rPr>
              <w:t>,</w:t>
            </w:r>
            <w:r w:rsidR="0067219A" w:rsidRPr="00507880">
              <w:rPr>
                <w:rFonts w:eastAsia="Times New Roman"/>
                <w:szCs w:val="24"/>
              </w:rPr>
              <w:t xml:space="preserve"> отчество </w:t>
            </w:r>
          </w:p>
        </w:tc>
        <w:tc>
          <w:tcPr>
            <w:tcW w:w="4252" w:type="dxa"/>
            <w:vAlign w:val="center"/>
          </w:tcPr>
          <w:p w14:paraId="240468FC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 w:rsidRPr="00507880">
              <w:rPr>
                <w:rFonts w:eastAsia="Times New Roman"/>
                <w:szCs w:val="24"/>
              </w:rPr>
              <w:t>Должность</w:t>
            </w:r>
          </w:p>
        </w:tc>
        <w:tc>
          <w:tcPr>
            <w:tcW w:w="1950" w:type="dxa"/>
            <w:vAlign w:val="center"/>
          </w:tcPr>
          <w:p w14:paraId="583C531A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 w:rsidRPr="00507880">
              <w:rPr>
                <w:rFonts w:eastAsia="Times New Roman"/>
                <w:szCs w:val="24"/>
              </w:rPr>
              <w:t>Дата и подпись</w:t>
            </w:r>
          </w:p>
        </w:tc>
      </w:tr>
      <w:tr w:rsidR="0014665A" w:rsidRPr="00507880" w14:paraId="1CC1393A" w14:textId="77777777" w:rsidTr="00665F20">
        <w:trPr>
          <w:cantSplit/>
          <w:trHeight w:val="567"/>
        </w:trPr>
        <w:tc>
          <w:tcPr>
            <w:tcW w:w="675" w:type="dxa"/>
            <w:vAlign w:val="center"/>
          </w:tcPr>
          <w:p w14:paraId="2CDA5149" w14:textId="77777777" w:rsidR="0014665A" w:rsidRPr="00507880" w:rsidRDefault="0014665A" w:rsidP="0014665A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E6D1D0F" w14:textId="169BBEFA" w:rsidR="0014665A" w:rsidRPr="006764E5" w:rsidRDefault="00665F20" w:rsidP="00665F20">
            <w:pPr>
              <w:spacing w:line="312" w:lineRule="auto"/>
              <w:rPr>
                <w:sz w:val="22"/>
              </w:rPr>
            </w:pPr>
            <w:r w:rsidRPr="00665F20">
              <w:rPr>
                <w:rFonts w:eastAsia="Times New Roman"/>
                <w:szCs w:val="24"/>
              </w:rPr>
              <w:t>{{</w:t>
            </w:r>
            <w:proofErr w:type="spellStart"/>
            <w:r w:rsidRPr="00665F20">
              <w:rPr>
                <w:rFonts w:eastAsia="Times New Roman"/>
                <w:szCs w:val="24"/>
              </w:rPr>
              <w:t>admin_fio_short</w:t>
            </w:r>
            <w:proofErr w:type="spellEnd"/>
            <w:r w:rsidRPr="00665F20">
              <w:rPr>
                <w:rFonts w:eastAsia="Times New Roman"/>
                <w:szCs w:val="24"/>
              </w:rPr>
              <w:t>}}</w:t>
            </w:r>
          </w:p>
        </w:tc>
        <w:tc>
          <w:tcPr>
            <w:tcW w:w="4252" w:type="dxa"/>
            <w:vAlign w:val="center"/>
          </w:tcPr>
          <w:p w14:paraId="4B00A37D" w14:textId="4E20B395" w:rsidR="0014665A" w:rsidRPr="000C12DA" w:rsidRDefault="00665F20" w:rsidP="00665F20">
            <w:pPr>
              <w:spacing w:line="312" w:lineRule="auto"/>
              <w:rPr>
                <w:szCs w:val="24"/>
              </w:rPr>
            </w:pPr>
            <w:r w:rsidRPr="00665F20">
              <w:rPr>
                <w:rFonts w:eastAsia="Times New Roman"/>
                <w:szCs w:val="24"/>
              </w:rPr>
              <w:t>{{</w:t>
            </w:r>
            <w:proofErr w:type="spellStart"/>
            <w:r w:rsidRPr="00665F20">
              <w:rPr>
                <w:rFonts w:eastAsia="Times New Roman"/>
                <w:szCs w:val="24"/>
              </w:rPr>
              <w:t>admin_position</w:t>
            </w:r>
            <w:proofErr w:type="spellEnd"/>
            <w:r w:rsidRPr="00665F20">
              <w:rPr>
                <w:rFonts w:eastAsia="Times New Roman"/>
                <w:szCs w:val="24"/>
              </w:rPr>
              <w:t>}}</w:t>
            </w:r>
          </w:p>
        </w:tc>
        <w:tc>
          <w:tcPr>
            <w:tcW w:w="1950" w:type="dxa"/>
            <w:vAlign w:val="center"/>
          </w:tcPr>
          <w:p w14:paraId="728CC07C" w14:textId="77777777" w:rsidR="0014665A" w:rsidRPr="00507880" w:rsidRDefault="0014665A" w:rsidP="0014665A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507880" w:rsidRPr="00507880" w14:paraId="69ADF99D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3BBD3A5D" w14:textId="77777777" w:rsidR="00507880" w:rsidRPr="00507880" w:rsidRDefault="00507880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574E8E2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11723E8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7FC95425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507880" w:rsidRPr="00507880" w14:paraId="6F539DA2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524DE4B6" w14:textId="77777777" w:rsidR="00507880" w:rsidRPr="00507880" w:rsidRDefault="00507880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14BEA72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86DC01A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156F7120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600D6D" w:rsidRPr="00507880" w14:paraId="38035339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75D334DA" w14:textId="77777777" w:rsidR="00600D6D" w:rsidRPr="00507880" w:rsidRDefault="00600D6D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29F89B4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D7297A0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302FE224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600D6D" w:rsidRPr="00507880" w14:paraId="38694770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729C8ADE" w14:textId="77777777" w:rsidR="00600D6D" w:rsidRPr="00507880" w:rsidRDefault="00600D6D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A886CB1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EBEC0DA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56F96374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</w:tbl>
    <w:p w14:paraId="39E6558D" w14:textId="77777777" w:rsidR="009339D0" w:rsidRPr="00507880" w:rsidRDefault="009339D0" w:rsidP="00C71295">
      <w:pPr>
        <w:spacing w:line="312" w:lineRule="auto"/>
        <w:ind w:right="74" w:firstLine="709"/>
        <w:rPr>
          <w:szCs w:val="24"/>
        </w:rPr>
      </w:pPr>
    </w:p>
    <w:sectPr w:rsidR="009339D0" w:rsidRPr="00507880" w:rsidSect="00C71295">
      <w:footerReference w:type="default" r:id="rId7"/>
      <w:pgSz w:w="11906" w:h="16838"/>
      <w:pgMar w:top="1134" w:right="851" w:bottom="1134" w:left="1134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3A925" w14:textId="77777777" w:rsidR="00813ADE" w:rsidRDefault="00813ADE" w:rsidP="00B0473F">
      <w:r>
        <w:separator/>
      </w:r>
    </w:p>
  </w:endnote>
  <w:endnote w:type="continuationSeparator" w:id="0">
    <w:p w14:paraId="3DBFA5C6" w14:textId="77777777" w:rsidR="00813ADE" w:rsidRDefault="00813ADE" w:rsidP="00B0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3485" w14:textId="77777777" w:rsidR="00B0473F" w:rsidRPr="00FB36F0" w:rsidRDefault="00B0473F" w:rsidP="00FB36F0">
    <w:pPr>
      <w:pStyle w:val="af"/>
      <w:jc w:val="right"/>
      <w:rPr>
        <w:szCs w:val="24"/>
      </w:rPr>
    </w:pPr>
    <w:r w:rsidRPr="00B0473F">
      <w:rPr>
        <w:szCs w:val="24"/>
      </w:rPr>
      <w:t xml:space="preserve">Страница </w:t>
    </w:r>
    <w:r w:rsidRPr="00B0473F">
      <w:rPr>
        <w:b/>
        <w:szCs w:val="24"/>
      </w:rPr>
      <w:fldChar w:fldCharType="begin"/>
    </w:r>
    <w:r w:rsidRPr="00B0473F">
      <w:rPr>
        <w:b/>
        <w:szCs w:val="24"/>
      </w:rPr>
      <w:instrText>PAGE  \* Arabic  \* MERGEFORMAT</w:instrText>
    </w:r>
    <w:r w:rsidRPr="00B0473F">
      <w:rPr>
        <w:b/>
        <w:szCs w:val="24"/>
      </w:rPr>
      <w:fldChar w:fldCharType="separate"/>
    </w:r>
    <w:r w:rsidR="008B0683">
      <w:rPr>
        <w:b/>
        <w:noProof/>
        <w:szCs w:val="24"/>
      </w:rPr>
      <w:t>1</w:t>
    </w:r>
    <w:r w:rsidRPr="00B0473F">
      <w:rPr>
        <w:b/>
        <w:szCs w:val="24"/>
      </w:rPr>
      <w:fldChar w:fldCharType="end"/>
    </w:r>
    <w:r w:rsidRPr="00B0473F">
      <w:rPr>
        <w:szCs w:val="24"/>
      </w:rPr>
      <w:t xml:space="preserve"> из </w:t>
    </w:r>
    <w:r w:rsidRPr="00B0473F">
      <w:rPr>
        <w:b/>
        <w:szCs w:val="24"/>
      </w:rPr>
      <w:fldChar w:fldCharType="begin"/>
    </w:r>
    <w:r w:rsidRPr="00B0473F">
      <w:rPr>
        <w:b/>
        <w:szCs w:val="24"/>
      </w:rPr>
      <w:instrText>NUMPAGES  \* Arabic  \* MERGEFORMAT</w:instrText>
    </w:r>
    <w:r w:rsidRPr="00B0473F">
      <w:rPr>
        <w:b/>
        <w:szCs w:val="24"/>
      </w:rPr>
      <w:fldChar w:fldCharType="separate"/>
    </w:r>
    <w:r w:rsidR="008B0683">
      <w:rPr>
        <w:b/>
        <w:noProof/>
        <w:szCs w:val="24"/>
      </w:rPr>
      <w:t>4</w:t>
    </w:r>
    <w:r w:rsidRPr="00B0473F">
      <w:rPr>
        <w:b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4927" w14:textId="77777777" w:rsidR="00813ADE" w:rsidRDefault="00813ADE" w:rsidP="00B0473F">
      <w:r>
        <w:separator/>
      </w:r>
    </w:p>
  </w:footnote>
  <w:footnote w:type="continuationSeparator" w:id="0">
    <w:p w14:paraId="4B31671B" w14:textId="77777777" w:rsidR="00813ADE" w:rsidRDefault="00813ADE" w:rsidP="00B04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00000008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9"/>
    <w:multiLevelType w:val="hybridMultilevel"/>
    <w:tmpl w:val="00000009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296687B"/>
    <w:multiLevelType w:val="multilevel"/>
    <w:tmpl w:val="A4F4B58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98A1978"/>
    <w:multiLevelType w:val="hybridMultilevel"/>
    <w:tmpl w:val="76E825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571E78"/>
    <w:multiLevelType w:val="hybridMultilevel"/>
    <w:tmpl w:val="570839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B35E2C"/>
    <w:multiLevelType w:val="multilevel"/>
    <w:tmpl w:val="F2B81D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1A6C2F"/>
    <w:multiLevelType w:val="hybridMultilevel"/>
    <w:tmpl w:val="39AE27B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3826CFF"/>
    <w:multiLevelType w:val="multilevel"/>
    <w:tmpl w:val="67686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98F0375"/>
    <w:multiLevelType w:val="hybridMultilevel"/>
    <w:tmpl w:val="13BC884E"/>
    <w:lvl w:ilvl="0" w:tplc="CCC88D02">
      <w:start w:val="1"/>
      <w:numFmt w:val="decimal"/>
      <w:suff w:val="space"/>
      <w:lvlText w:val="1.%1."/>
      <w:lvlJc w:val="left"/>
      <w:pPr>
        <w:ind w:left="3753" w:hanging="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6" w15:restartNumberingAfterBreak="0">
    <w:nsid w:val="29D0597B"/>
    <w:multiLevelType w:val="hybridMultilevel"/>
    <w:tmpl w:val="3392F02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B8F14F2"/>
    <w:multiLevelType w:val="hybridMultilevel"/>
    <w:tmpl w:val="D25CB8E8"/>
    <w:lvl w:ilvl="0" w:tplc="4F746D2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59F099D"/>
    <w:multiLevelType w:val="multilevel"/>
    <w:tmpl w:val="3FE6AB5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8A333A3"/>
    <w:multiLevelType w:val="hybridMultilevel"/>
    <w:tmpl w:val="8466C9F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EEC4626"/>
    <w:multiLevelType w:val="hybridMultilevel"/>
    <w:tmpl w:val="E83AB9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7B26EA9"/>
    <w:multiLevelType w:val="hybridMultilevel"/>
    <w:tmpl w:val="18A6F0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8B379B8"/>
    <w:multiLevelType w:val="hybridMultilevel"/>
    <w:tmpl w:val="54CED9C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6FDD338F"/>
    <w:multiLevelType w:val="multilevel"/>
    <w:tmpl w:val="4F8650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23188"/>
    <w:multiLevelType w:val="multilevel"/>
    <w:tmpl w:val="DE1A4C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109735361">
    <w:abstractNumId w:val="9"/>
  </w:num>
  <w:num w:numId="2" w16cid:durableId="1316377283">
    <w:abstractNumId w:val="14"/>
  </w:num>
  <w:num w:numId="3" w16cid:durableId="1861775216">
    <w:abstractNumId w:val="23"/>
  </w:num>
  <w:num w:numId="4" w16cid:durableId="1009212665">
    <w:abstractNumId w:val="12"/>
  </w:num>
  <w:num w:numId="5" w16cid:durableId="649213728">
    <w:abstractNumId w:val="18"/>
  </w:num>
  <w:num w:numId="6" w16cid:durableId="1064792063">
    <w:abstractNumId w:val="25"/>
  </w:num>
  <w:num w:numId="7" w16cid:durableId="1010524296">
    <w:abstractNumId w:val="20"/>
  </w:num>
  <w:num w:numId="8" w16cid:durableId="1550923535">
    <w:abstractNumId w:val="19"/>
  </w:num>
  <w:num w:numId="9" w16cid:durableId="757749543">
    <w:abstractNumId w:val="13"/>
  </w:num>
  <w:num w:numId="10" w16cid:durableId="50886233">
    <w:abstractNumId w:val="11"/>
  </w:num>
  <w:num w:numId="11" w16cid:durableId="1845437328">
    <w:abstractNumId w:val="21"/>
  </w:num>
  <w:num w:numId="12" w16cid:durableId="982660588">
    <w:abstractNumId w:val="10"/>
  </w:num>
  <w:num w:numId="13" w16cid:durableId="1577519703">
    <w:abstractNumId w:val="22"/>
  </w:num>
  <w:num w:numId="14" w16cid:durableId="744961843">
    <w:abstractNumId w:val="16"/>
  </w:num>
  <w:num w:numId="15" w16cid:durableId="1418401895">
    <w:abstractNumId w:val="0"/>
  </w:num>
  <w:num w:numId="16" w16cid:durableId="1092160352">
    <w:abstractNumId w:val="1"/>
  </w:num>
  <w:num w:numId="17" w16cid:durableId="195043410">
    <w:abstractNumId w:val="2"/>
  </w:num>
  <w:num w:numId="18" w16cid:durableId="737946646">
    <w:abstractNumId w:val="3"/>
  </w:num>
  <w:num w:numId="19" w16cid:durableId="333461492">
    <w:abstractNumId w:val="4"/>
  </w:num>
  <w:num w:numId="20" w16cid:durableId="199779230">
    <w:abstractNumId w:val="5"/>
  </w:num>
  <w:num w:numId="21" w16cid:durableId="486674923">
    <w:abstractNumId w:val="6"/>
  </w:num>
  <w:num w:numId="22" w16cid:durableId="272446648">
    <w:abstractNumId w:val="7"/>
  </w:num>
  <w:num w:numId="23" w16cid:durableId="2073969336">
    <w:abstractNumId w:val="8"/>
  </w:num>
  <w:num w:numId="24" w16cid:durableId="1337029939">
    <w:abstractNumId w:val="15"/>
  </w:num>
  <w:num w:numId="25" w16cid:durableId="852497646">
    <w:abstractNumId w:val="17"/>
  </w:num>
  <w:num w:numId="26" w16cid:durableId="1463186275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8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2160"/>
          </w:tabs>
          <w:ind w:left="2160" w:hanging="1800"/>
        </w:pPr>
        <w:rPr>
          <w:rFonts w:hint="default"/>
        </w:rPr>
      </w:lvl>
    </w:lvlOverride>
  </w:num>
  <w:num w:numId="27" w16cid:durableId="9321280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5A3A"/>
    <w:rsid w:val="00010004"/>
    <w:rsid w:val="00043E7B"/>
    <w:rsid w:val="000552D1"/>
    <w:rsid w:val="00063267"/>
    <w:rsid w:val="00070215"/>
    <w:rsid w:val="000776E5"/>
    <w:rsid w:val="00081B80"/>
    <w:rsid w:val="000A163D"/>
    <w:rsid w:val="000B1353"/>
    <w:rsid w:val="000B4E9B"/>
    <w:rsid w:val="000C12DA"/>
    <w:rsid w:val="000C51AF"/>
    <w:rsid w:val="00100D36"/>
    <w:rsid w:val="00102EA6"/>
    <w:rsid w:val="0014665A"/>
    <w:rsid w:val="0016393B"/>
    <w:rsid w:val="001661F7"/>
    <w:rsid w:val="00170F83"/>
    <w:rsid w:val="001712D5"/>
    <w:rsid w:val="001764E0"/>
    <w:rsid w:val="001B4D6E"/>
    <w:rsid w:val="001C5C21"/>
    <w:rsid w:val="001C6E70"/>
    <w:rsid w:val="001F006C"/>
    <w:rsid w:val="001F5440"/>
    <w:rsid w:val="001F7597"/>
    <w:rsid w:val="00202323"/>
    <w:rsid w:val="00204227"/>
    <w:rsid w:val="00212F5E"/>
    <w:rsid w:val="00251146"/>
    <w:rsid w:val="00263F8A"/>
    <w:rsid w:val="00267E58"/>
    <w:rsid w:val="002902BD"/>
    <w:rsid w:val="002B6391"/>
    <w:rsid w:val="002C310D"/>
    <w:rsid w:val="002D3539"/>
    <w:rsid w:val="002F7DAC"/>
    <w:rsid w:val="00307C85"/>
    <w:rsid w:val="00312D91"/>
    <w:rsid w:val="00340E58"/>
    <w:rsid w:val="0034521D"/>
    <w:rsid w:val="0037328D"/>
    <w:rsid w:val="00376275"/>
    <w:rsid w:val="0038514C"/>
    <w:rsid w:val="003B66AE"/>
    <w:rsid w:val="003C2124"/>
    <w:rsid w:val="003C387E"/>
    <w:rsid w:val="003C68F2"/>
    <w:rsid w:val="003F0A1D"/>
    <w:rsid w:val="003F714E"/>
    <w:rsid w:val="00407064"/>
    <w:rsid w:val="00407193"/>
    <w:rsid w:val="00413789"/>
    <w:rsid w:val="0042794A"/>
    <w:rsid w:val="004472B8"/>
    <w:rsid w:val="0045140D"/>
    <w:rsid w:val="004553A0"/>
    <w:rsid w:val="004951E2"/>
    <w:rsid w:val="004B0C2B"/>
    <w:rsid w:val="004D167A"/>
    <w:rsid w:val="004D4FB4"/>
    <w:rsid w:val="004F784D"/>
    <w:rsid w:val="0050344F"/>
    <w:rsid w:val="005042E8"/>
    <w:rsid w:val="00507880"/>
    <w:rsid w:val="005107E4"/>
    <w:rsid w:val="005358D0"/>
    <w:rsid w:val="0055747D"/>
    <w:rsid w:val="00583D3E"/>
    <w:rsid w:val="0059645A"/>
    <w:rsid w:val="005B3386"/>
    <w:rsid w:val="005C6872"/>
    <w:rsid w:val="005D2E8C"/>
    <w:rsid w:val="00600D6D"/>
    <w:rsid w:val="006100A7"/>
    <w:rsid w:val="0061149B"/>
    <w:rsid w:val="006272BD"/>
    <w:rsid w:val="00645088"/>
    <w:rsid w:val="00646ADB"/>
    <w:rsid w:val="00665E49"/>
    <w:rsid w:val="00665F20"/>
    <w:rsid w:val="0067219A"/>
    <w:rsid w:val="0067435A"/>
    <w:rsid w:val="00675326"/>
    <w:rsid w:val="006764E5"/>
    <w:rsid w:val="006772A3"/>
    <w:rsid w:val="00681647"/>
    <w:rsid w:val="00682307"/>
    <w:rsid w:val="006B04A4"/>
    <w:rsid w:val="006B303A"/>
    <w:rsid w:val="006B6419"/>
    <w:rsid w:val="006C5C6B"/>
    <w:rsid w:val="006E0508"/>
    <w:rsid w:val="006F631D"/>
    <w:rsid w:val="006F7EBA"/>
    <w:rsid w:val="00710361"/>
    <w:rsid w:val="00725656"/>
    <w:rsid w:val="00750D07"/>
    <w:rsid w:val="0076192D"/>
    <w:rsid w:val="00766220"/>
    <w:rsid w:val="00766B29"/>
    <w:rsid w:val="00771C6A"/>
    <w:rsid w:val="00783D60"/>
    <w:rsid w:val="007856F8"/>
    <w:rsid w:val="007B10BA"/>
    <w:rsid w:val="007C000F"/>
    <w:rsid w:val="007C7907"/>
    <w:rsid w:val="007D11D0"/>
    <w:rsid w:val="007F7072"/>
    <w:rsid w:val="00813ADE"/>
    <w:rsid w:val="00814DA7"/>
    <w:rsid w:val="00832512"/>
    <w:rsid w:val="00834CA8"/>
    <w:rsid w:val="00863E3A"/>
    <w:rsid w:val="0087083F"/>
    <w:rsid w:val="0088078E"/>
    <w:rsid w:val="00882DC0"/>
    <w:rsid w:val="008926B1"/>
    <w:rsid w:val="008A4A8C"/>
    <w:rsid w:val="008B0683"/>
    <w:rsid w:val="008C6712"/>
    <w:rsid w:val="00905AAB"/>
    <w:rsid w:val="0092337B"/>
    <w:rsid w:val="009339D0"/>
    <w:rsid w:val="009409BF"/>
    <w:rsid w:val="0094542E"/>
    <w:rsid w:val="00953E99"/>
    <w:rsid w:val="00963245"/>
    <w:rsid w:val="00972CCB"/>
    <w:rsid w:val="009965C1"/>
    <w:rsid w:val="009A193D"/>
    <w:rsid w:val="009B008B"/>
    <w:rsid w:val="009D3C2E"/>
    <w:rsid w:val="009E0FFA"/>
    <w:rsid w:val="00A04012"/>
    <w:rsid w:val="00A128D6"/>
    <w:rsid w:val="00A131A4"/>
    <w:rsid w:val="00A14A9A"/>
    <w:rsid w:val="00A307AD"/>
    <w:rsid w:val="00A31B0F"/>
    <w:rsid w:val="00A375F0"/>
    <w:rsid w:val="00A40088"/>
    <w:rsid w:val="00A61BFF"/>
    <w:rsid w:val="00A65875"/>
    <w:rsid w:val="00A769D0"/>
    <w:rsid w:val="00AA4A72"/>
    <w:rsid w:val="00AB0AC0"/>
    <w:rsid w:val="00AB195F"/>
    <w:rsid w:val="00AB5A1B"/>
    <w:rsid w:val="00AB6B00"/>
    <w:rsid w:val="00AD51AB"/>
    <w:rsid w:val="00AE1753"/>
    <w:rsid w:val="00AF063C"/>
    <w:rsid w:val="00B0473F"/>
    <w:rsid w:val="00B053FA"/>
    <w:rsid w:val="00B16007"/>
    <w:rsid w:val="00B26C31"/>
    <w:rsid w:val="00B273AF"/>
    <w:rsid w:val="00B304C0"/>
    <w:rsid w:val="00B340FB"/>
    <w:rsid w:val="00B35516"/>
    <w:rsid w:val="00B556A8"/>
    <w:rsid w:val="00BA2ABE"/>
    <w:rsid w:val="00BA33EC"/>
    <w:rsid w:val="00BB7301"/>
    <w:rsid w:val="00BC30D2"/>
    <w:rsid w:val="00C10EBE"/>
    <w:rsid w:val="00C2078A"/>
    <w:rsid w:val="00C23B8C"/>
    <w:rsid w:val="00C250E0"/>
    <w:rsid w:val="00C251DD"/>
    <w:rsid w:val="00C254ED"/>
    <w:rsid w:val="00C3088C"/>
    <w:rsid w:val="00C309E3"/>
    <w:rsid w:val="00C43940"/>
    <w:rsid w:val="00C43C24"/>
    <w:rsid w:val="00C50334"/>
    <w:rsid w:val="00C5367E"/>
    <w:rsid w:val="00C62EB1"/>
    <w:rsid w:val="00C63AB9"/>
    <w:rsid w:val="00C71295"/>
    <w:rsid w:val="00C713C7"/>
    <w:rsid w:val="00C74C04"/>
    <w:rsid w:val="00C85F30"/>
    <w:rsid w:val="00CA1C96"/>
    <w:rsid w:val="00CA74BA"/>
    <w:rsid w:val="00CD4582"/>
    <w:rsid w:val="00CD60D7"/>
    <w:rsid w:val="00CE365C"/>
    <w:rsid w:val="00CF7AD8"/>
    <w:rsid w:val="00D06595"/>
    <w:rsid w:val="00D11B8B"/>
    <w:rsid w:val="00D17BB1"/>
    <w:rsid w:val="00D523B5"/>
    <w:rsid w:val="00D62875"/>
    <w:rsid w:val="00D736C9"/>
    <w:rsid w:val="00D858D1"/>
    <w:rsid w:val="00D954B9"/>
    <w:rsid w:val="00DA225F"/>
    <w:rsid w:val="00DA6661"/>
    <w:rsid w:val="00DD4D99"/>
    <w:rsid w:val="00DE2AE3"/>
    <w:rsid w:val="00DE70EB"/>
    <w:rsid w:val="00E042DE"/>
    <w:rsid w:val="00E21B63"/>
    <w:rsid w:val="00E322E7"/>
    <w:rsid w:val="00E52228"/>
    <w:rsid w:val="00E574D4"/>
    <w:rsid w:val="00E91AEF"/>
    <w:rsid w:val="00EC4207"/>
    <w:rsid w:val="00EC7416"/>
    <w:rsid w:val="00F25164"/>
    <w:rsid w:val="00F3258F"/>
    <w:rsid w:val="00F33B17"/>
    <w:rsid w:val="00F36A28"/>
    <w:rsid w:val="00F659AB"/>
    <w:rsid w:val="00F70E4A"/>
    <w:rsid w:val="00F771AA"/>
    <w:rsid w:val="00F83359"/>
    <w:rsid w:val="00F8581A"/>
    <w:rsid w:val="00F97AA7"/>
    <w:rsid w:val="00FB36F0"/>
    <w:rsid w:val="00FB4EE9"/>
    <w:rsid w:val="00FD6CB3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598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A3A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ind w:right="-766"/>
    </w:pPr>
    <w:rPr>
      <w:rFonts w:eastAsia="Times New Roman"/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ind w:right="-766"/>
    </w:pPr>
    <w:rPr>
      <w:rFonts w:eastAsia="Times New Roman"/>
      <w:b/>
      <w:sz w:val="28"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 w:val="28"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styleId="ab">
    <w:name w:val="Strong"/>
    <w:uiPriority w:val="22"/>
    <w:qFormat/>
    <w:rsid w:val="00771C6A"/>
    <w:rPr>
      <w:b/>
      <w:bCs/>
    </w:rPr>
  </w:style>
  <w:style w:type="table" w:styleId="ac">
    <w:name w:val="Table Grid"/>
    <w:basedOn w:val="a1"/>
    <w:uiPriority w:val="59"/>
    <w:rsid w:val="00834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B0473F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B0473F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B0473F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B047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2017-05-11T05:37:00Z</dcterms:created>
  <dcterms:modified xsi:type="dcterms:W3CDTF">2026-07-14T11:38:00Z</dcterms:modified>
</cp:coreProperties>
</file>